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927B6" w14:textId="216D1990" w:rsidR="00C7687F" w:rsidRDefault="00F73875" w:rsidP="00C7687F">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r w:rsidRPr="00294826">
        <w:t xml:space="preserve">ZAŁĄCZNIK NR </w:t>
      </w:r>
      <w:r w:rsidR="00495697">
        <w:t>1</w:t>
      </w:r>
      <w:r w:rsidR="00417462">
        <w:t>0</w:t>
      </w:r>
      <w:r w:rsidRPr="00294826">
        <w:t xml:space="preserve"> DO SWZ</w:t>
      </w:r>
      <w:r w:rsidRPr="00294826">
        <w:tab/>
      </w:r>
      <w:r w:rsidR="00E8218A" w:rsidRPr="00E8218A">
        <w:rPr>
          <w:rFonts w:ascii="Calibri" w:eastAsia="Times New Roman" w:hAnsi="Calibri" w:cs="Calibri"/>
          <w:bCs w:val="0"/>
          <w:color w:val="auto"/>
          <w:sz w:val="20"/>
          <w:szCs w:val="20"/>
        </w:rPr>
        <w:t>POST/DYS/OR/GZ/01128/2026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835"/>
        <w:gridCol w:w="3540"/>
      </w:tblGrid>
      <w:tr w:rsidR="00F73875" w:rsidRPr="006B56FD" w14:paraId="683E7EA0" w14:textId="77777777" w:rsidTr="00C7687F">
        <w:trPr>
          <w:trHeight w:val="1820"/>
        </w:trPr>
        <w:tc>
          <w:tcPr>
            <w:tcW w:w="3656" w:type="dxa"/>
            <w:tcBorders>
              <w:top w:val="thinThickSmallGap" w:sz="12" w:space="0" w:color="0070C0"/>
              <w:bottom w:val="thinThickSmallGap" w:sz="12" w:space="0" w:color="0070C0"/>
            </w:tcBorders>
          </w:tcPr>
          <w:p w14:paraId="74652424"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7286DAA"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504106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57F67D6F"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636FDBE"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835" w:type="dxa"/>
          </w:tcPr>
          <w:p w14:paraId="26B12383"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74AC28FC"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BAD47EE"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11AD3D05"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E0AAE33"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AC9BC02"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08CC187"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72E9261E" w14:textId="203689B7" w:rsidR="00F73875" w:rsidRDefault="00F73875" w:rsidP="00C7687F">
      <w:pPr>
        <w:spacing w:after="240"/>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sidRPr="00E74546">
        <w:rPr>
          <w:rFonts w:asciiTheme="minorHAnsi" w:eastAsia="Calibri" w:hAnsiTheme="minorHAnsi" w:cstheme="minorHAnsi"/>
          <w:b/>
          <w:bCs/>
          <w:szCs w:val="22"/>
          <w:lang w:eastAsia="pl-PL"/>
        </w:rPr>
        <w:t>„</w:t>
      </w:r>
      <w:r w:rsidR="00962F38" w:rsidRPr="00E8218A">
        <w:rPr>
          <w:rFonts w:asciiTheme="minorHAnsi" w:eastAsia="Calibri" w:hAnsiTheme="minorHAnsi" w:cstheme="minorHAnsi"/>
          <w:b/>
          <w:bCs/>
          <w:i/>
          <w:iCs/>
          <w:szCs w:val="22"/>
          <w:lang w:eastAsia="pl-PL"/>
        </w:rPr>
        <w:t>Budowa przyłączy kablowych SN/</w:t>
      </w:r>
      <w:proofErr w:type="spellStart"/>
      <w:r w:rsidR="00962F38" w:rsidRPr="00E8218A">
        <w:rPr>
          <w:rFonts w:asciiTheme="minorHAnsi" w:eastAsia="Calibri" w:hAnsiTheme="minorHAnsi" w:cstheme="minorHAnsi"/>
          <w:b/>
          <w:bCs/>
          <w:i/>
          <w:iCs/>
          <w:szCs w:val="22"/>
          <w:lang w:eastAsia="pl-PL"/>
        </w:rPr>
        <w:t>nN</w:t>
      </w:r>
      <w:proofErr w:type="spellEnd"/>
      <w:r w:rsidR="00962F38" w:rsidRPr="00E8218A">
        <w:rPr>
          <w:rFonts w:asciiTheme="minorHAnsi" w:eastAsia="Calibri" w:hAnsiTheme="minorHAnsi" w:cstheme="minorHAnsi"/>
          <w:b/>
          <w:bCs/>
          <w:i/>
          <w:iCs/>
          <w:szCs w:val="22"/>
          <w:lang w:eastAsia="pl-PL"/>
        </w:rPr>
        <w:t xml:space="preserve"> na terenie Rejonu Energetycznego Rzeszów </w:t>
      </w:r>
      <w:r w:rsidR="00326556" w:rsidRPr="00E8218A">
        <w:rPr>
          <w:rFonts w:asciiTheme="minorHAnsi" w:eastAsia="Calibri" w:hAnsiTheme="minorHAnsi" w:cstheme="minorHAnsi"/>
          <w:b/>
          <w:bCs/>
          <w:i/>
          <w:iCs/>
          <w:szCs w:val="22"/>
          <w:lang w:eastAsia="pl-PL"/>
        </w:rPr>
        <w:t xml:space="preserve">           </w:t>
      </w:r>
      <w:r w:rsidR="00962F38" w:rsidRPr="00E8218A">
        <w:rPr>
          <w:rFonts w:asciiTheme="minorHAnsi" w:eastAsia="Calibri" w:hAnsiTheme="minorHAnsi" w:cstheme="minorHAnsi"/>
          <w:b/>
          <w:bCs/>
          <w:i/>
          <w:iCs/>
          <w:szCs w:val="22"/>
          <w:lang w:eastAsia="pl-PL"/>
        </w:rPr>
        <w:t xml:space="preserve">- </w:t>
      </w:r>
      <w:r w:rsidR="00F838D9" w:rsidRPr="00E8218A">
        <w:rPr>
          <w:rFonts w:asciiTheme="minorHAnsi" w:eastAsia="Calibri" w:hAnsiTheme="minorHAnsi" w:cstheme="minorHAnsi"/>
          <w:b/>
          <w:bCs/>
          <w:i/>
          <w:iCs/>
          <w:szCs w:val="22"/>
          <w:lang w:eastAsia="pl-PL"/>
        </w:rPr>
        <w:t xml:space="preserve">Rzeszów ul. Floriana </w:t>
      </w:r>
      <w:r w:rsidR="00F6085F" w:rsidRPr="00E8218A">
        <w:rPr>
          <w:rFonts w:asciiTheme="minorHAnsi" w:eastAsia="Calibri" w:hAnsiTheme="minorHAnsi" w:cstheme="minorHAnsi"/>
          <w:b/>
          <w:bCs/>
          <w:i/>
          <w:iCs/>
          <w:szCs w:val="22"/>
          <w:lang w:eastAsia="pl-PL"/>
        </w:rPr>
        <w:t xml:space="preserve">- </w:t>
      </w:r>
      <w:r w:rsidR="00962F38" w:rsidRPr="00E8218A">
        <w:rPr>
          <w:rFonts w:asciiTheme="minorHAnsi" w:eastAsia="Calibri" w:hAnsiTheme="minorHAnsi" w:cstheme="minorHAnsi"/>
          <w:b/>
          <w:bCs/>
          <w:i/>
          <w:iCs/>
          <w:szCs w:val="22"/>
          <w:lang w:eastAsia="pl-PL"/>
        </w:rPr>
        <w:t>1 część</w:t>
      </w:r>
      <w:r w:rsidRPr="00E74546">
        <w:rPr>
          <w:rFonts w:asciiTheme="minorHAnsi" w:eastAsia="Calibri" w:hAnsiTheme="minorHAnsi" w:cstheme="minorHAnsi"/>
          <w:b/>
          <w:bCs/>
          <w:i/>
          <w:szCs w:val="22"/>
          <w:lang w:eastAsia="pl-PL"/>
        </w:rPr>
        <w:t>”</w:t>
      </w:r>
      <w:r w:rsidRPr="00E74546">
        <w:rPr>
          <w:rFonts w:asciiTheme="minorHAnsi" w:eastAsia="Calibri" w:hAnsiTheme="minorHAnsi" w:cstheme="minorHAnsi"/>
          <w:b/>
          <w:bCs/>
          <w:szCs w:val="22"/>
          <w:lang w:eastAsia="pl-PL"/>
        </w:rPr>
        <w:t>,</w:t>
      </w:r>
      <w:r w:rsidRPr="00F73875">
        <w:rPr>
          <w:rFonts w:asciiTheme="minorHAnsi" w:eastAsia="Calibri" w:hAnsiTheme="minorHAnsi" w:cstheme="minorHAnsi"/>
          <w:szCs w:val="22"/>
          <w:lang w:eastAsia="pl-PL"/>
        </w:rPr>
        <w:t xml:space="preserve"> niżej wskazujemy informacje dotyczące zapewnienia gwarancji bezpieczeństwa przetwarzania danych osobowych: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F73875" w:rsidRPr="004B4556" w14:paraId="732F751F" w14:textId="77777777" w:rsidTr="00C7687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683113"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2FA090"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26E2F02A" w14:textId="77777777" w:rsidTr="00C7687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EAD2B0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5458CD03"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6DBDD6B6"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2943E59B" w14:textId="77777777" w:rsidTr="00C7687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B245266"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B79F66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40EEEE97"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70E6EB67" w14:textId="77777777" w:rsidTr="00C7687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CCC417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32F8BAD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0B23A11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7954E13" w14:textId="77777777" w:rsidTr="00C7687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5E1D3A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238112E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29BFA12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5FFD37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E0F5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523C33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A97360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7E1A18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60C69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55B03FF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6592B2C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A41A3AB"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FDE5E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686A659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54C7A63F"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04FA86D"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30965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4A052CF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439A44D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DCDCFE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AFD198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3AC9A8F6"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6563B96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F62C54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ACF4E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553C400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0370F48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0C44A91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36F8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9299" w:type="dxa"/>
            <w:tcBorders>
              <w:top w:val="single" w:sz="4" w:space="0" w:color="auto"/>
              <w:left w:val="single" w:sz="4" w:space="0" w:color="auto"/>
              <w:bottom w:val="single" w:sz="4" w:space="0" w:color="auto"/>
              <w:right w:val="single" w:sz="4" w:space="0" w:color="auto"/>
            </w:tcBorders>
            <w:vAlign w:val="center"/>
          </w:tcPr>
          <w:p w14:paraId="76E934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B969E5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776195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1800EB"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0E8133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7236B2CB"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6DAB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B63721"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116DCCC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C549A7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8A2FF2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07DC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361563E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6DA75CE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91D8B46"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2345B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43699C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DB663C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2D74E40F"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785DCEF0" w14:textId="77777777" w:rsidR="00F73875" w:rsidRPr="009C2468" w:rsidRDefault="00C7687F" w:rsidP="00C7687F">
      <w:pPr>
        <w:tabs>
          <w:tab w:val="center" w:pos="8080"/>
        </w:tabs>
        <w:spacing w:before="1320" w:line="240" w:lineRule="exact"/>
        <w:rPr>
          <w:rFonts w:asciiTheme="minorHAnsi" w:hAnsiTheme="minorHAnsi" w:cstheme="minorHAnsi"/>
          <w:sz w:val="16"/>
          <w:szCs w:val="16"/>
        </w:rPr>
      </w:pPr>
      <w:r>
        <w:rPr>
          <w:rFonts w:asciiTheme="minorHAnsi" w:hAnsiTheme="minorHAnsi" w:cstheme="minorHAnsi"/>
          <w:sz w:val="16"/>
          <w:szCs w:val="16"/>
        </w:rPr>
        <w:tab/>
      </w:r>
      <w:r w:rsidR="00F73875" w:rsidRPr="009C2468">
        <w:rPr>
          <w:rFonts w:asciiTheme="minorHAnsi" w:hAnsiTheme="minorHAnsi" w:cstheme="minorHAnsi"/>
          <w:sz w:val="16"/>
          <w:szCs w:val="16"/>
        </w:rPr>
        <w:t>...............</w:t>
      </w:r>
      <w:r w:rsidR="00F73875">
        <w:rPr>
          <w:rFonts w:asciiTheme="minorHAnsi" w:hAnsiTheme="minorHAnsi" w:cstheme="minorHAnsi"/>
          <w:sz w:val="16"/>
          <w:szCs w:val="16"/>
        </w:rPr>
        <w:t>.........................</w:t>
      </w:r>
      <w:r w:rsidR="00F73875" w:rsidRPr="009C2468">
        <w:rPr>
          <w:rFonts w:asciiTheme="minorHAnsi" w:hAnsiTheme="minorHAnsi" w:cstheme="minorHAnsi"/>
          <w:sz w:val="16"/>
          <w:szCs w:val="16"/>
        </w:rPr>
        <w:t>...........................................</w:t>
      </w:r>
    </w:p>
    <w:p w14:paraId="41D8D5EF"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Pr>
          <w:rFonts w:asciiTheme="minorHAnsi" w:hAnsiTheme="minorHAnsi" w:cstheme="minorHAnsi"/>
          <w:i/>
          <w:sz w:val="16"/>
          <w:szCs w:val="16"/>
        </w:rPr>
        <w:t xml:space="preserve">Data i podpisy </w:t>
      </w:r>
      <w:r w:rsidR="00F73875" w:rsidRPr="009C2468">
        <w:rPr>
          <w:rFonts w:asciiTheme="minorHAnsi" w:hAnsiTheme="minorHAnsi" w:cstheme="minorHAnsi"/>
          <w:i/>
          <w:sz w:val="16"/>
          <w:szCs w:val="16"/>
        </w:rPr>
        <w:t>osób uprawnionych do sk</w:t>
      </w:r>
      <w:r w:rsidR="00F73875">
        <w:rPr>
          <w:rFonts w:asciiTheme="minorHAnsi" w:hAnsiTheme="minorHAnsi" w:cstheme="minorHAnsi"/>
          <w:i/>
          <w:sz w:val="16"/>
          <w:szCs w:val="16"/>
        </w:rPr>
        <w:t>ładania</w:t>
      </w:r>
    </w:p>
    <w:p w14:paraId="3693F855"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sidRPr="009C2468">
        <w:rPr>
          <w:rFonts w:asciiTheme="minorHAnsi" w:hAnsiTheme="minorHAnsi" w:cstheme="minorHAnsi"/>
          <w:i/>
          <w:sz w:val="16"/>
          <w:szCs w:val="16"/>
        </w:rPr>
        <w:t>oświadczeń woli w imieni</w:t>
      </w:r>
      <w:r w:rsidR="00F73875">
        <w:rPr>
          <w:rFonts w:asciiTheme="minorHAnsi" w:hAnsiTheme="minorHAnsi" w:cstheme="minorHAnsi"/>
          <w:i/>
          <w:sz w:val="16"/>
          <w:szCs w:val="16"/>
        </w:rPr>
        <w:t>u Wykonawcy</w:t>
      </w:r>
    </w:p>
    <w:sectPr w:rsidR="00F73875" w:rsidSect="00C7687F">
      <w:footerReference w:type="default" r:id="rId13"/>
      <w:headerReference w:type="first" r:id="rId14"/>
      <w:footerReference w:type="first" r:id="rId15"/>
      <w:pgSz w:w="11906" w:h="16838" w:code="9"/>
      <w:pgMar w:top="964" w:right="851" w:bottom="851" w:left="964"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1FFEC" w14:textId="77777777" w:rsidR="00F72960" w:rsidRDefault="00F72960" w:rsidP="004A302B">
      <w:pPr>
        <w:spacing w:line="240" w:lineRule="auto"/>
      </w:pPr>
      <w:r>
        <w:separator/>
      </w:r>
    </w:p>
  </w:endnote>
  <w:endnote w:type="continuationSeparator" w:id="0">
    <w:p w14:paraId="241C24FF" w14:textId="77777777" w:rsidR="00F72960" w:rsidRDefault="00F72960"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19DDA" w14:textId="77777777"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8B54" w14:textId="77777777"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275B4" w14:textId="77777777" w:rsidR="00F72960" w:rsidRDefault="00F72960" w:rsidP="004A302B">
      <w:pPr>
        <w:spacing w:line="240" w:lineRule="auto"/>
      </w:pPr>
      <w:r>
        <w:separator/>
      </w:r>
    </w:p>
  </w:footnote>
  <w:footnote w:type="continuationSeparator" w:id="0">
    <w:p w14:paraId="08400FF8" w14:textId="77777777" w:rsidR="00F72960" w:rsidRDefault="00F72960"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68C6" w14:textId="77777777" w:rsidR="00D23A7E" w:rsidRPr="00706793" w:rsidRDefault="00000000"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rPr>
      <w:pict w14:anchorId="73C7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30490881">
    <w:abstractNumId w:val="13"/>
  </w:num>
  <w:num w:numId="2" w16cid:durableId="316737222">
    <w:abstractNumId w:val="8"/>
  </w:num>
  <w:num w:numId="3" w16cid:durableId="262566804">
    <w:abstractNumId w:val="22"/>
  </w:num>
  <w:num w:numId="4" w16cid:durableId="2041465054">
    <w:abstractNumId w:val="6"/>
  </w:num>
  <w:num w:numId="5" w16cid:durableId="603803189">
    <w:abstractNumId w:val="10"/>
  </w:num>
  <w:num w:numId="6" w16cid:durableId="1144159299">
    <w:abstractNumId w:val="15"/>
  </w:num>
  <w:num w:numId="7" w16cid:durableId="1987464260">
    <w:abstractNumId w:val="16"/>
  </w:num>
  <w:num w:numId="8" w16cid:durableId="81685984">
    <w:abstractNumId w:val="17"/>
  </w:num>
  <w:num w:numId="9" w16cid:durableId="793713349">
    <w:abstractNumId w:val="7"/>
  </w:num>
  <w:num w:numId="10" w16cid:durableId="238638545">
    <w:abstractNumId w:val="18"/>
  </w:num>
  <w:num w:numId="11" w16cid:durableId="2106414367">
    <w:abstractNumId w:val="4"/>
  </w:num>
  <w:num w:numId="12" w16cid:durableId="943733466">
    <w:abstractNumId w:val="19"/>
  </w:num>
  <w:num w:numId="13" w16cid:durableId="1705447237">
    <w:abstractNumId w:val="12"/>
  </w:num>
  <w:num w:numId="14" w16cid:durableId="399720407">
    <w:abstractNumId w:val="3"/>
  </w:num>
  <w:num w:numId="15" w16cid:durableId="31392938">
    <w:abstractNumId w:val="11"/>
  </w:num>
  <w:num w:numId="16" w16cid:durableId="1309018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8746337">
    <w:abstractNumId w:val="10"/>
  </w:num>
  <w:num w:numId="18" w16cid:durableId="442043038">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954559692">
    <w:abstractNumId w:val="5"/>
  </w:num>
  <w:num w:numId="20" w16cid:durableId="1810900843">
    <w:abstractNumId w:val="21"/>
  </w:num>
  <w:num w:numId="21" w16cid:durableId="834540216">
    <w:abstractNumId w:val="9"/>
  </w:num>
  <w:num w:numId="22" w16cid:durableId="1709197">
    <w:abstractNumId w:val="14"/>
  </w:num>
  <w:num w:numId="23" w16cid:durableId="14736426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25"/>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049"/>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35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3AC4"/>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6F6C"/>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0EF"/>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6556"/>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57536"/>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317"/>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297"/>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4401"/>
    <w:rsid w:val="00515E39"/>
    <w:rsid w:val="00517D03"/>
    <w:rsid w:val="00517E8A"/>
    <w:rsid w:val="00520339"/>
    <w:rsid w:val="005216AC"/>
    <w:rsid w:val="00522178"/>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586C"/>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114"/>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3754D"/>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5253"/>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2270"/>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57DC"/>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5E46"/>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A7D78"/>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A08"/>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5093"/>
    <w:rsid w:val="00946897"/>
    <w:rsid w:val="00947A71"/>
    <w:rsid w:val="0095016D"/>
    <w:rsid w:val="0095096E"/>
    <w:rsid w:val="009510B5"/>
    <w:rsid w:val="009512ED"/>
    <w:rsid w:val="00951880"/>
    <w:rsid w:val="0095231D"/>
    <w:rsid w:val="00956311"/>
    <w:rsid w:val="009613E2"/>
    <w:rsid w:val="00962F38"/>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0C0"/>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801"/>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1E2C"/>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0816"/>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87F"/>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3C2D"/>
    <w:rsid w:val="00CD50A8"/>
    <w:rsid w:val="00CD5AD1"/>
    <w:rsid w:val="00CD5CE8"/>
    <w:rsid w:val="00CD6D4A"/>
    <w:rsid w:val="00CE0328"/>
    <w:rsid w:val="00CE11C9"/>
    <w:rsid w:val="00CE2525"/>
    <w:rsid w:val="00CE25F1"/>
    <w:rsid w:val="00CE37BB"/>
    <w:rsid w:val="00CE3C25"/>
    <w:rsid w:val="00CE4C16"/>
    <w:rsid w:val="00CE736D"/>
    <w:rsid w:val="00CE7B92"/>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3369"/>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2687"/>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4546"/>
    <w:rsid w:val="00E75DF0"/>
    <w:rsid w:val="00E7632B"/>
    <w:rsid w:val="00E770AB"/>
    <w:rsid w:val="00E77EA8"/>
    <w:rsid w:val="00E801DE"/>
    <w:rsid w:val="00E8218A"/>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085F"/>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960"/>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8D9"/>
    <w:rsid w:val="00F83AC8"/>
    <w:rsid w:val="00F84A8F"/>
    <w:rsid w:val="00F85A34"/>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9365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POST/DYS/OR/GZ/01128/2026                         </dmsv2SWPP2ObjectNumber>
    <dmsv2SWPP2SumMD5 xmlns="http://schemas.microsoft.com/sharepoint/v3">6103f6fecb6462dca99d19635a9dd4dd</dmsv2SWPP2SumMD5>
    <dmsv2BaseMoved xmlns="http://schemas.microsoft.com/sharepoint/v3">false</dmsv2BaseMoved>
    <dmsv2BaseIsSensitive xmlns="http://schemas.microsoft.com/sharepoint/v3">true</dmsv2BaseIsSensitive>
    <dmsv2SWPP2IDSWPP2 xmlns="http://schemas.microsoft.com/sharepoint/v3">712224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24818063</dmsv2BaseClientSystemDocumentID>
    <dmsv2BaseModifiedByID xmlns="http://schemas.microsoft.com/sharepoint/v3">10103255</dmsv2BaseModifiedByID>
    <dmsv2BaseCreatedByID xmlns="http://schemas.microsoft.com/sharepoint/v3">10103255</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FJ3FSM7XJ42E-1652426618-3806</_dlc_DocId>
    <_dlc_DocIdUrl xmlns="a19cb1c7-c5c7-46d4-85ae-d83685407bba">
      <Url>https://swpp2.dms.gkpge.pl/sites/43/_layouts/15/DocIdRedir.aspx?ID=FJ3FSM7XJ42E-1652426618-3806</Url>
      <Description>FJ3FSM7XJ42E-1652426618-3806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9A9ABBEF-5ADA-44A5-909E-2355D2EE3C9C}"/>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0F78264D-A9EA-4433-904C-DB3DF2812693}">
  <ds:schemaRefs>
    <ds:schemaRef ds:uri="http://schemas.microsoft.com/sharepoint/events"/>
  </ds:schemaRefs>
</ds:datastoreItem>
</file>

<file path=customXml/itemProps6.xml><?xml version="1.0" encoding="utf-8"?>
<ds:datastoreItem xmlns:ds="http://schemas.openxmlformats.org/officeDocument/2006/customXml" ds:itemID="{110B6E5F-BB5A-40B0-8354-ECF3B317B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460</Words>
  <Characters>2763</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Grabiec Rafał [PGE Dystr. O.Rzeszów]</cp:lastModifiedBy>
  <cp:revision>3</cp:revision>
  <cp:lastPrinted>2020-02-27T07:25:00Z</cp:lastPrinted>
  <dcterms:created xsi:type="dcterms:W3CDTF">2026-03-16T11:18:00Z</dcterms:created>
  <dcterms:modified xsi:type="dcterms:W3CDTF">2026-03-31T11:18:00Z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ca5cecb4-a0b9-4549-89d4-eda048b2c50a</vt:lpwstr>
  </property>
</Properties>
</file>